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5DAFF3D1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42297490" w14:textId="4B6997C5" w:rsidR="004041FB" w:rsidRDefault="004041FB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CF04A24" w14:textId="19591E4C" w:rsidR="004041FB" w:rsidRDefault="004041FB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0AEC0D93" w14:textId="1CD16A37" w:rsidR="004041FB" w:rsidRDefault="004041FB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8E48118" w14:textId="77777777" w:rsidR="004041FB" w:rsidRDefault="004041FB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6C76F3FE" w14:textId="43DC16E1" w:rsidR="00930E77" w:rsidRDefault="006721AB" w:rsidP="00930E77">
      <w:pPr>
        <w:contextualSpacing/>
        <w:jc w:val="center"/>
        <w:rPr>
          <w:b/>
          <w:sz w:val="22"/>
        </w:rPr>
      </w:pPr>
      <w:r>
        <w:rPr>
          <w:b/>
          <w:sz w:val="22"/>
        </w:rPr>
        <w:t>9</w:t>
      </w:r>
      <w:r w:rsidR="00A15438">
        <w:rPr>
          <w:b/>
          <w:sz w:val="22"/>
        </w:rPr>
        <w:t>7</w:t>
      </w:r>
      <w:r w:rsidR="00FD0DED">
        <w:rPr>
          <w:b/>
          <w:sz w:val="22"/>
        </w:rPr>
        <w:t>/</w:t>
      </w:r>
      <w:r w:rsidR="00930E77">
        <w:rPr>
          <w:b/>
          <w:sz w:val="22"/>
        </w:rPr>
        <w:t>202</w:t>
      </w:r>
      <w:r w:rsidR="00597B8C">
        <w:rPr>
          <w:b/>
          <w:sz w:val="22"/>
        </w:rPr>
        <w:t>1</w:t>
      </w:r>
      <w:r w:rsidR="00930E77">
        <w:rPr>
          <w:b/>
          <w:sz w:val="22"/>
        </w:rPr>
        <w:t>. (</w:t>
      </w:r>
      <w:r w:rsidR="00A761A8">
        <w:rPr>
          <w:b/>
          <w:sz w:val="22"/>
        </w:rPr>
        <w:t>V</w:t>
      </w:r>
      <w:r w:rsidR="00930E77">
        <w:rPr>
          <w:b/>
          <w:sz w:val="22"/>
        </w:rPr>
        <w:t xml:space="preserve">. </w:t>
      </w:r>
      <w:r w:rsidR="009D73D3">
        <w:rPr>
          <w:b/>
          <w:sz w:val="22"/>
        </w:rPr>
        <w:t>31</w:t>
      </w:r>
      <w:r w:rsidR="00930E77">
        <w:rPr>
          <w:b/>
          <w:sz w:val="22"/>
        </w:rPr>
        <w:t>.)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77DAA31" w14:textId="4B7D0C8F" w:rsidR="003F2683" w:rsidRDefault="003F2683" w:rsidP="003F2683">
      <w:r>
        <w:t xml:space="preserve">Gádoros Nagyközség Önkormányzatának Polgármestere dönt arról, hogy </w:t>
      </w:r>
      <w:r w:rsidR="004041FB">
        <w:t>Gádoros Nagyközség Önkormányzata Képviselő-testülete elfogadja a</w:t>
      </w:r>
      <w:r w:rsidR="00A15438">
        <w:t xml:space="preserve"> Békés Megyei Könyvtár Könyvtárellátási Szolgáltató Rendszerben végzett 2020. évi munkájáról szóló </w:t>
      </w:r>
      <w:r w:rsidR="004041FB">
        <w:t>beszámoló</w:t>
      </w:r>
      <w:r w:rsidR="00A15438">
        <w:t>t.</w:t>
      </w:r>
    </w:p>
    <w:p w14:paraId="6AF6F8F5" w14:textId="77777777" w:rsidR="003F2683" w:rsidRDefault="003F2683" w:rsidP="003F2683"/>
    <w:p w14:paraId="2355846B" w14:textId="77777777" w:rsidR="00584D9B" w:rsidRPr="00584D9B" w:rsidRDefault="00584D9B" w:rsidP="00584D9B">
      <w:r w:rsidRPr="00584D9B">
        <w:t>Jelen határozatot a 27/2021. (I. 29.) Korm. rendeletben kihirdetett veszélyhelyzetre tekintettel, a Katasztrófavédelemről és a hozzá kapcsolódó egyes törvények módosításáról szóló 2011. évi CXXVIII. törvény 46. § (4) bekezdésében biztosított hatáskörben hozta.</w:t>
      </w:r>
    </w:p>
    <w:p w14:paraId="22C5CD59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A16CB71" w14:textId="77777777" w:rsidR="00584D9B" w:rsidRPr="00584D9B" w:rsidRDefault="00584D9B" w:rsidP="00584D9B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2272AA29" w14:textId="39EF3ED2" w:rsidR="00584D9B" w:rsidRDefault="000C7270" w:rsidP="00584D9B">
      <w:r>
        <w:tab/>
      </w:r>
      <w:r>
        <w:tab/>
      </w:r>
      <w:r>
        <w:tab/>
      </w:r>
      <w:r>
        <w:tab/>
        <w:t>Kőszegi Erzsébet Mária jegyző</w:t>
      </w:r>
    </w:p>
    <w:p w14:paraId="5601E305" w14:textId="7415055E" w:rsidR="003F2683" w:rsidRPr="00584D9B" w:rsidRDefault="003F2683" w:rsidP="00A0490A">
      <w:pPr>
        <w:ind w:left="2835" w:hanging="2835"/>
      </w:pPr>
      <w:r w:rsidRPr="004041FB">
        <w:rPr>
          <w:b/>
          <w:bCs/>
        </w:rPr>
        <w:t>Erről értesül</w:t>
      </w:r>
      <w:r>
        <w:t xml:space="preserve">: </w:t>
      </w:r>
      <w:r>
        <w:tab/>
      </w:r>
      <w:r w:rsidR="00A15438">
        <w:t xml:space="preserve">Békés Megyei Könyvtár </w:t>
      </w:r>
    </w:p>
    <w:p w14:paraId="4B0ACC74" w14:textId="3FB9E7B2" w:rsidR="00584D9B" w:rsidRPr="00584D9B" w:rsidRDefault="00584D9B" w:rsidP="00584D9B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</w:r>
      <w:r w:rsidR="006F041F">
        <w:t>értelem szerint</w:t>
      </w:r>
    </w:p>
    <w:p w14:paraId="1A2F6216" w14:textId="77777777" w:rsidR="00271594" w:rsidRDefault="00271594" w:rsidP="00271594">
      <w:pPr>
        <w:jc w:val="left"/>
        <w:rPr>
          <w:color w:val="00000A"/>
        </w:rPr>
      </w:pPr>
    </w:p>
    <w:p w14:paraId="1E02C4A0" w14:textId="37D07064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2747349" w14:textId="587791E2" w:rsidR="00B37E51" w:rsidRDefault="00B37E51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E24672F" w14:textId="77777777" w:rsidR="00B37E51" w:rsidRDefault="00B37E51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55977F58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FFD23D1" w14:textId="1D53E265" w:rsidR="00B37E51" w:rsidRDefault="00B37E51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620EB86" w14:textId="77777777" w:rsidR="00B37E51" w:rsidRDefault="00B37E51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C7270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4F36"/>
    <w:rsid w:val="00116FBE"/>
    <w:rsid w:val="00122B2C"/>
    <w:rsid w:val="00122F0E"/>
    <w:rsid w:val="00122F33"/>
    <w:rsid w:val="00125007"/>
    <w:rsid w:val="00125014"/>
    <w:rsid w:val="0012501B"/>
    <w:rsid w:val="001309D9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74B3"/>
    <w:rsid w:val="00194685"/>
    <w:rsid w:val="001A0914"/>
    <w:rsid w:val="001A1B5A"/>
    <w:rsid w:val="001A1DDE"/>
    <w:rsid w:val="001A47DE"/>
    <w:rsid w:val="001A5FEF"/>
    <w:rsid w:val="001A70D6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26969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A359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4BBE"/>
    <w:rsid w:val="003E78E8"/>
    <w:rsid w:val="003F0D28"/>
    <w:rsid w:val="003F0EA6"/>
    <w:rsid w:val="003F2683"/>
    <w:rsid w:val="003F333D"/>
    <w:rsid w:val="003F7A5F"/>
    <w:rsid w:val="00402CD7"/>
    <w:rsid w:val="00403A98"/>
    <w:rsid w:val="004041FB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4A3F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6395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1AB"/>
    <w:rsid w:val="006724A4"/>
    <w:rsid w:val="00676B29"/>
    <w:rsid w:val="0068135F"/>
    <w:rsid w:val="00685A94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041F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F0BDB"/>
    <w:rsid w:val="007F1A62"/>
    <w:rsid w:val="007F21B9"/>
    <w:rsid w:val="007F272A"/>
    <w:rsid w:val="007F2D4D"/>
    <w:rsid w:val="00802819"/>
    <w:rsid w:val="00805727"/>
    <w:rsid w:val="00805865"/>
    <w:rsid w:val="00806366"/>
    <w:rsid w:val="008075B2"/>
    <w:rsid w:val="008109FD"/>
    <w:rsid w:val="00812A89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4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A79D0"/>
    <w:rsid w:val="009B0312"/>
    <w:rsid w:val="009B50F2"/>
    <w:rsid w:val="009B6723"/>
    <w:rsid w:val="009B6F72"/>
    <w:rsid w:val="009C24A6"/>
    <w:rsid w:val="009C5978"/>
    <w:rsid w:val="009C6267"/>
    <w:rsid w:val="009D2E03"/>
    <w:rsid w:val="009D398A"/>
    <w:rsid w:val="009D3C97"/>
    <w:rsid w:val="009D3FBF"/>
    <w:rsid w:val="009D65CF"/>
    <w:rsid w:val="009D6B73"/>
    <w:rsid w:val="009D73D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0490A"/>
    <w:rsid w:val="00A15438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3CDF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0D2F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37E51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81029"/>
    <w:rsid w:val="00B81BFD"/>
    <w:rsid w:val="00B81E1A"/>
    <w:rsid w:val="00B8330C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BF7CF3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2294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75E6A"/>
    <w:rsid w:val="00C835D8"/>
    <w:rsid w:val="00C92383"/>
    <w:rsid w:val="00C9351D"/>
    <w:rsid w:val="00C94941"/>
    <w:rsid w:val="00CA408F"/>
    <w:rsid w:val="00CA45C1"/>
    <w:rsid w:val="00CA6E43"/>
    <w:rsid w:val="00CB06AF"/>
    <w:rsid w:val="00CB61C0"/>
    <w:rsid w:val="00CD02BD"/>
    <w:rsid w:val="00CD1102"/>
    <w:rsid w:val="00CD507F"/>
    <w:rsid w:val="00CE3F26"/>
    <w:rsid w:val="00CE7D18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E169C"/>
    <w:rsid w:val="00DE233E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2306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89E"/>
    <w:rsid w:val="00F11EFE"/>
    <w:rsid w:val="00F12F88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CC7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</cp:revision>
  <cp:lastPrinted>2021-06-11T09:46:00Z</cp:lastPrinted>
  <dcterms:created xsi:type="dcterms:W3CDTF">2021-06-11T09:47:00Z</dcterms:created>
  <dcterms:modified xsi:type="dcterms:W3CDTF">2021-06-11T09:50:00Z</dcterms:modified>
</cp:coreProperties>
</file>